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778"/>
        <w:gridCol w:w="1514"/>
        <w:gridCol w:w="7631"/>
      </w:tblGrid>
      <w:tr w:rsidR="00815CB3">
        <w:trPr>
          <w:cantSplit/>
          <w:trHeight w:val="872"/>
        </w:trPr>
        <w:tc>
          <w:tcPr>
            <w:tcW w:w="77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5CB3" w:rsidRDefault="00FF445E">
            <w:pPr>
              <w:snapToGrid w:val="0"/>
              <w:spacing w:before="80"/>
              <w:jc w:val="center"/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357505" cy="381635"/>
                  <wp:effectExtent l="19050" t="0" r="4445" b="0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-32" t="-31" r="-32" b="-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38163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15CB3" w:rsidRDefault="00FF445E">
            <w:pPr>
              <w:snapToGrid w:val="0"/>
              <w:spacing w:before="60" w:after="120"/>
              <w:jc w:val="center"/>
              <w:rPr>
                <w:rFonts w:ascii="Book Antiqua" w:hAnsi="Book Antiqua" w:cs="Book Antiqua"/>
                <w:b/>
                <w:sz w:val="28"/>
              </w:rPr>
            </w:pPr>
            <w:r>
              <w:object w:dxaOrig="4185" w:dyaOrig="23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7.25pt;height:29.25pt" o:ole="" filled="t">
                  <v:fill opacity="0" color2="black"/>
                  <v:imagedata r:id="rId6" o:title="" croptop="-27f" cropbottom="-27f" cropleft="-15f" cropright="-15f"/>
                </v:shape>
                <o:OLEObject Type="Embed" ProgID="PBrush" ShapeID="_x0000_i1025" DrawAspect="Content" ObjectID="_1652286602" r:id="rId7"/>
              </w:object>
            </w:r>
          </w:p>
        </w:tc>
        <w:tc>
          <w:tcPr>
            <w:tcW w:w="763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5CB3" w:rsidRDefault="00FF445E">
            <w:pPr>
              <w:snapToGrid w:val="0"/>
              <w:spacing w:before="60"/>
            </w:pPr>
            <w:r>
              <w:rPr>
                <w:rFonts w:ascii="Book Antiqua" w:hAnsi="Book Antiqua" w:cs="Book Antiqua"/>
                <w:b/>
                <w:sz w:val="28"/>
              </w:rPr>
              <w:t xml:space="preserve">I </w:t>
            </w:r>
            <w:proofErr w:type="spellStart"/>
            <w:r>
              <w:rPr>
                <w:rFonts w:ascii="Book Antiqua" w:hAnsi="Book Antiqua" w:cs="Book Antiqua"/>
                <w:b/>
                <w:sz w:val="28"/>
              </w:rPr>
              <w:t>I</w:t>
            </w:r>
            <w:proofErr w:type="spellEnd"/>
            <w:r>
              <w:rPr>
                <w:rFonts w:ascii="Book Antiqua" w:hAnsi="Book Antiqua" w:cs="Book Antiqua"/>
                <w:b/>
                <w:sz w:val="28"/>
              </w:rPr>
              <w:t xml:space="preserve"> </w:t>
            </w:r>
            <w:proofErr w:type="gramStart"/>
            <w:r>
              <w:rPr>
                <w:rFonts w:ascii="Book Antiqua" w:hAnsi="Book Antiqua" w:cs="Book Antiqua"/>
                <w:b/>
                <w:sz w:val="28"/>
              </w:rPr>
              <w:t xml:space="preserve">S  </w:t>
            </w:r>
            <w:r>
              <w:rPr>
                <w:rFonts w:ascii="Book Antiqua" w:hAnsi="Book Antiqua" w:cs="Book Antiqua"/>
                <w:b/>
                <w:i/>
                <w:sz w:val="28"/>
              </w:rPr>
              <w:t>“</w:t>
            </w:r>
            <w:proofErr w:type="gramEnd"/>
            <w:r>
              <w:rPr>
                <w:rFonts w:ascii="Book Antiqua" w:hAnsi="Book Antiqua" w:cs="Book Antiqua"/>
                <w:b/>
                <w:i/>
                <w:sz w:val="28"/>
              </w:rPr>
              <w:t>Ettore Majorana”</w:t>
            </w:r>
          </w:p>
          <w:p w:rsidR="00815CB3" w:rsidRDefault="00FF445E">
            <w:pPr>
              <w:spacing w:before="60"/>
            </w:pPr>
            <w:r>
              <w:rPr>
                <w:rFonts w:ascii="Book Antiqua" w:hAnsi="Book Antiqua" w:cs="Book Antiqua"/>
                <w:sz w:val="22"/>
                <w:szCs w:val="22"/>
              </w:rPr>
              <w:t>Via A. De Gasperi, 6   -   20811  Cesano  Maderno  (MB)</w:t>
            </w:r>
          </w:p>
        </w:tc>
      </w:tr>
      <w:tr w:rsidR="00815CB3">
        <w:trPr>
          <w:cantSplit/>
          <w:trHeight w:val="256"/>
        </w:trPr>
        <w:tc>
          <w:tcPr>
            <w:tcW w:w="9923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5CB3" w:rsidRDefault="00FF445E">
            <w:pPr>
              <w:pStyle w:val="Titolo3"/>
              <w:snapToGrid w:val="0"/>
              <w:spacing w:before="120" w:after="40"/>
              <w:jc w:val="center"/>
            </w:pPr>
            <w:r>
              <w:rPr>
                <w:sz w:val="22"/>
                <w:szCs w:val="22"/>
              </w:rPr>
              <w:t>PROGRAMMA SVOLTO</w:t>
            </w:r>
          </w:p>
        </w:tc>
      </w:tr>
    </w:tbl>
    <w:p w:rsidR="00815CB3" w:rsidRDefault="00815CB3">
      <w:pPr>
        <w:pStyle w:val="Corpodeltesto21"/>
        <w:jc w:val="center"/>
        <w:rPr>
          <w:rFonts w:ascii="Palatino Linotype" w:hAnsi="Palatino Linotype" w:cs="Palatino Linotype"/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20"/>
        <w:gridCol w:w="4139"/>
        <w:gridCol w:w="1134"/>
        <w:gridCol w:w="3650"/>
      </w:tblGrid>
      <w:tr w:rsidR="00815CB3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5CB3" w:rsidRDefault="00FF445E">
            <w:pPr>
              <w:tabs>
                <w:tab w:val="left" w:pos="7460"/>
              </w:tabs>
              <w:snapToGrid w:val="0"/>
              <w:spacing w:before="200" w:after="200"/>
            </w:pPr>
            <w:r>
              <w:rPr>
                <w:rFonts w:ascii="Trebuchet MS" w:hAnsi="Trebuchet MS" w:cs="Trebuchet MS"/>
                <w:sz w:val="18"/>
                <w:szCs w:val="18"/>
              </w:rPr>
              <w:t>CLASSE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5CB3" w:rsidRPr="00AD60CE" w:rsidRDefault="00872A31" w:rsidP="006B6140">
            <w:pPr>
              <w:tabs>
                <w:tab w:val="left" w:pos="7460"/>
              </w:tabs>
              <w:snapToGrid w:val="0"/>
              <w:spacing w:before="200" w:after="200"/>
              <w:jc w:val="center"/>
              <w:rPr>
                <w:rFonts w:ascii="Arial" w:hAnsi="Arial" w:cs="Arial"/>
              </w:rPr>
            </w:pPr>
            <w:r w:rsidRPr="00AD60CE">
              <w:rPr>
                <w:rFonts w:ascii="Arial" w:hAnsi="Arial" w:cs="Arial"/>
                <w:sz w:val="18"/>
                <w:szCs w:val="18"/>
              </w:rPr>
              <w:t>5^ TL</w:t>
            </w:r>
            <w:r w:rsidR="00FF445E" w:rsidRPr="00AD60CE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5CB3" w:rsidRPr="00AD60CE" w:rsidRDefault="00FF445E">
            <w:pPr>
              <w:tabs>
                <w:tab w:val="left" w:pos="7460"/>
              </w:tabs>
              <w:snapToGrid w:val="0"/>
              <w:spacing w:before="200" w:after="200"/>
              <w:ind w:left="-143" w:right="-73"/>
              <w:jc w:val="center"/>
              <w:rPr>
                <w:rFonts w:ascii="Arial" w:hAnsi="Arial" w:cs="Arial"/>
              </w:rPr>
            </w:pPr>
            <w:r w:rsidRPr="00AD60CE">
              <w:rPr>
                <w:rFonts w:ascii="Arial" w:eastAsia="Trebuchet MS" w:hAnsi="Arial" w:cs="Arial"/>
                <w:sz w:val="18"/>
                <w:szCs w:val="18"/>
              </w:rPr>
              <w:t xml:space="preserve"> </w:t>
            </w:r>
            <w:r w:rsidRPr="00AD60CE">
              <w:rPr>
                <w:rFonts w:ascii="Arial" w:hAnsi="Arial" w:cs="Arial"/>
                <w:sz w:val="18"/>
                <w:szCs w:val="18"/>
              </w:rPr>
              <w:t>DISCIPLINA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5CB3" w:rsidRPr="00AD60CE" w:rsidRDefault="00FA4FBC">
            <w:pPr>
              <w:tabs>
                <w:tab w:val="left" w:pos="7460"/>
              </w:tabs>
              <w:snapToGrid w:val="0"/>
              <w:spacing w:before="200" w:after="20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SCIENZE MOTORIE E SPORTIVE</w:t>
            </w:r>
          </w:p>
        </w:tc>
      </w:tr>
      <w:tr w:rsidR="00815CB3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5CB3" w:rsidRDefault="00FF445E">
            <w:pPr>
              <w:tabs>
                <w:tab w:val="left" w:pos="7460"/>
              </w:tabs>
              <w:snapToGrid w:val="0"/>
              <w:spacing w:before="200" w:after="200"/>
            </w:pPr>
            <w:r>
              <w:rPr>
                <w:rFonts w:ascii="Trebuchet MS" w:hAnsi="Trebuchet MS" w:cs="Trebuchet MS"/>
                <w:sz w:val="18"/>
                <w:szCs w:val="18"/>
              </w:rPr>
              <w:t>DOCENTI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5CB3" w:rsidRPr="00AD60CE" w:rsidRDefault="00FA4FBC" w:rsidP="006B6140">
            <w:pPr>
              <w:tabs>
                <w:tab w:val="left" w:pos="7460"/>
              </w:tabs>
              <w:snapToGrid w:val="0"/>
              <w:spacing w:before="200" w:after="20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BOFFI GIUSEPPE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5CB3" w:rsidRPr="00AD60CE" w:rsidRDefault="00FF445E">
            <w:pPr>
              <w:tabs>
                <w:tab w:val="left" w:pos="7460"/>
              </w:tabs>
              <w:snapToGrid w:val="0"/>
              <w:spacing w:before="200" w:after="200"/>
              <w:ind w:left="-143" w:right="-73"/>
              <w:jc w:val="center"/>
              <w:rPr>
                <w:rFonts w:ascii="Arial" w:hAnsi="Arial" w:cs="Arial"/>
              </w:rPr>
            </w:pPr>
            <w:r w:rsidRPr="00AD60CE">
              <w:rPr>
                <w:rFonts w:ascii="Arial" w:hAnsi="Arial" w:cs="Arial"/>
                <w:sz w:val="18"/>
                <w:szCs w:val="18"/>
              </w:rPr>
              <w:t>A.S.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5CB3" w:rsidRPr="00AD60CE" w:rsidRDefault="00872A31">
            <w:pPr>
              <w:tabs>
                <w:tab w:val="left" w:pos="7460"/>
              </w:tabs>
              <w:snapToGrid w:val="0"/>
              <w:spacing w:before="200" w:after="200"/>
              <w:jc w:val="center"/>
              <w:rPr>
                <w:rFonts w:ascii="Arial" w:hAnsi="Arial" w:cs="Arial"/>
              </w:rPr>
            </w:pPr>
            <w:r w:rsidRPr="00AD60CE">
              <w:rPr>
                <w:rFonts w:ascii="Arial" w:hAnsi="Arial" w:cs="Arial"/>
                <w:sz w:val="18"/>
                <w:szCs w:val="18"/>
              </w:rPr>
              <w:t>2019/2020</w:t>
            </w:r>
          </w:p>
        </w:tc>
      </w:tr>
    </w:tbl>
    <w:p w:rsidR="000C1D4D" w:rsidRDefault="000C1D4D">
      <w:pPr>
        <w:pStyle w:val="Titolo2"/>
        <w:numPr>
          <w:ilvl w:val="0"/>
          <w:numId w:val="1"/>
        </w:numPr>
        <w:rPr>
          <w:rFonts w:ascii="Trebuchet MS" w:hAnsi="Trebuchet MS"/>
        </w:rPr>
      </w:pPr>
    </w:p>
    <w:p w:rsidR="00FA4FBC" w:rsidRPr="00FA4FBC" w:rsidRDefault="000C1D4D" w:rsidP="00FA4FBC">
      <w:pPr>
        <w:pStyle w:val="Paragrafoelenco"/>
        <w:numPr>
          <w:ilvl w:val="0"/>
          <w:numId w:val="1"/>
        </w:numPr>
        <w:spacing w:line="360" w:lineRule="auto"/>
        <w:jc w:val="both"/>
        <w:textAlignment w:val="baseline"/>
        <w:rPr>
          <w:rFonts w:ascii="Trebuchet MS" w:hAnsi="Trebuchet MS" w:cs="Arial"/>
          <w:b/>
          <w:i/>
          <w:sz w:val="24"/>
        </w:rPr>
      </w:pPr>
      <w:r w:rsidRPr="00FA4FBC">
        <w:rPr>
          <w:rFonts w:ascii="Trebuchet MS" w:hAnsi="Trebuchet MS" w:cs="Arial"/>
          <w:b/>
          <w:i/>
          <w:sz w:val="24"/>
        </w:rPr>
        <w:t>OBIETTIVI DISCIPLINARI</w:t>
      </w:r>
    </w:p>
    <w:p w:rsidR="000C1D4D" w:rsidRPr="00FA4FBC" w:rsidRDefault="000C1D4D" w:rsidP="00FA4FBC">
      <w:pPr>
        <w:pStyle w:val="Paragrafoelenco"/>
        <w:numPr>
          <w:ilvl w:val="0"/>
          <w:numId w:val="1"/>
        </w:numPr>
        <w:jc w:val="both"/>
        <w:rPr>
          <w:rFonts w:ascii="Trebuchet MS" w:hAnsi="Trebuchet MS" w:cs="Arial"/>
          <w:sz w:val="22"/>
          <w:szCs w:val="22"/>
        </w:rPr>
      </w:pPr>
      <w:r w:rsidRPr="00FA4FBC">
        <w:rPr>
          <w:rFonts w:ascii="Trebuchet MS" w:hAnsi="Trebuchet MS" w:cs="Arial"/>
          <w:sz w:val="22"/>
          <w:szCs w:val="22"/>
        </w:rPr>
        <w:t>Miglioramento delle qualità fisiche di base e delle principali funzioni organiche. Sviluppo delle capacità coordinative con attenzione alla precisione e all’accuratezza del gesto sportivo. Essere in grado di organizzare in modo autonomo fasi della lezione, anche per i compagni.</w:t>
      </w:r>
    </w:p>
    <w:p w:rsidR="000C1D4D" w:rsidRPr="00FA4FBC" w:rsidRDefault="000C1D4D" w:rsidP="00FA4FBC">
      <w:pPr>
        <w:pStyle w:val="Paragrafoelenco"/>
        <w:numPr>
          <w:ilvl w:val="0"/>
          <w:numId w:val="1"/>
        </w:numPr>
        <w:jc w:val="both"/>
        <w:rPr>
          <w:rFonts w:ascii="Trebuchet MS" w:hAnsi="Trebuchet MS" w:cs="Arial"/>
          <w:sz w:val="22"/>
          <w:szCs w:val="22"/>
        </w:rPr>
      </w:pPr>
      <w:r w:rsidRPr="00FA4FBC">
        <w:rPr>
          <w:rFonts w:ascii="Trebuchet MS" w:hAnsi="Trebuchet MS" w:cs="Arial"/>
          <w:sz w:val="22"/>
          <w:szCs w:val="22"/>
        </w:rPr>
        <w:t>Saper svolgere compiti di giuria ed arbitraggio.</w:t>
      </w:r>
    </w:p>
    <w:p w:rsidR="000C1D4D" w:rsidRPr="00FA4FBC" w:rsidRDefault="000C1D4D" w:rsidP="00FA4FBC">
      <w:pPr>
        <w:pStyle w:val="Paragrafoelenco"/>
        <w:numPr>
          <w:ilvl w:val="0"/>
          <w:numId w:val="1"/>
        </w:numPr>
        <w:jc w:val="both"/>
        <w:rPr>
          <w:rFonts w:ascii="Trebuchet MS" w:hAnsi="Trebuchet MS" w:cs="Arial"/>
          <w:sz w:val="22"/>
          <w:szCs w:val="22"/>
        </w:rPr>
      </w:pPr>
      <w:r w:rsidRPr="00FA4FBC">
        <w:rPr>
          <w:rFonts w:ascii="Trebuchet MS" w:hAnsi="Trebuchet MS" w:cs="Arial"/>
          <w:sz w:val="22"/>
          <w:szCs w:val="22"/>
        </w:rPr>
        <w:t>Dimostrare con adeguati comportamenti l’acquisizione delle norme relative ad un corretto stile di vita.</w:t>
      </w:r>
    </w:p>
    <w:p w:rsidR="000C1D4D" w:rsidRDefault="000C1D4D" w:rsidP="00FA4FBC">
      <w:pPr>
        <w:pStyle w:val="Paragrafoelenco"/>
        <w:numPr>
          <w:ilvl w:val="0"/>
          <w:numId w:val="1"/>
        </w:numPr>
        <w:jc w:val="both"/>
        <w:rPr>
          <w:rFonts w:ascii="Trebuchet MS" w:hAnsi="Trebuchet MS" w:cs="Arial"/>
          <w:sz w:val="22"/>
          <w:szCs w:val="22"/>
        </w:rPr>
      </w:pPr>
      <w:r w:rsidRPr="00FA4FBC">
        <w:rPr>
          <w:rFonts w:ascii="Trebuchet MS" w:hAnsi="Trebuchet MS" w:cs="Arial"/>
          <w:sz w:val="22"/>
          <w:szCs w:val="22"/>
        </w:rPr>
        <w:t>Conoscenza, dal punto di vista teorico, degli aspetti fisiologici e metodologici che regolano il movimento e l’allenamento più in generale. Rafforzare ed incentivare l’abitudine alla pratica delle attività motorie.</w:t>
      </w:r>
    </w:p>
    <w:p w:rsidR="00B34704" w:rsidRPr="00FA4FBC" w:rsidRDefault="00B34704" w:rsidP="00FA4FBC">
      <w:pPr>
        <w:pStyle w:val="Paragrafoelenco"/>
        <w:numPr>
          <w:ilvl w:val="0"/>
          <w:numId w:val="1"/>
        </w:numPr>
        <w:jc w:val="both"/>
        <w:rPr>
          <w:rFonts w:ascii="Trebuchet MS" w:hAnsi="Trebuchet MS" w:cs="Arial"/>
          <w:sz w:val="22"/>
          <w:szCs w:val="22"/>
        </w:rPr>
      </w:pPr>
    </w:p>
    <w:p w:rsidR="00FA4FBC" w:rsidRPr="00FA4FBC" w:rsidRDefault="000C1D4D" w:rsidP="00FA4FBC">
      <w:pPr>
        <w:pStyle w:val="Paragrafoelenco"/>
        <w:numPr>
          <w:ilvl w:val="0"/>
          <w:numId w:val="1"/>
        </w:numPr>
        <w:spacing w:line="360" w:lineRule="auto"/>
        <w:rPr>
          <w:rFonts w:ascii="Trebuchet MS" w:hAnsi="Trebuchet MS" w:cs="Arial"/>
          <w:b/>
          <w:i/>
          <w:sz w:val="24"/>
        </w:rPr>
      </w:pPr>
      <w:r w:rsidRPr="00FA4FBC">
        <w:rPr>
          <w:rFonts w:ascii="Trebuchet MS" w:hAnsi="Trebuchet MS" w:cs="Arial"/>
          <w:b/>
          <w:i/>
          <w:sz w:val="24"/>
        </w:rPr>
        <w:t>STRUMENTI</w:t>
      </w:r>
    </w:p>
    <w:p w:rsidR="000C1D4D" w:rsidRDefault="00F4035C" w:rsidP="000C1D4D">
      <w:pPr>
        <w:pStyle w:val="Paragrafoelenco"/>
        <w:numPr>
          <w:ilvl w:val="0"/>
          <w:numId w:val="1"/>
        </w:numPr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sz w:val="22"/>
          <w:szCs w:val="22"/>
        </w:rPr>
        <w:t>L</w:t>
      </w:r>
      <w:r w:rsidR="000C1D4D" w:rsidRPr="00FA4FBC">
        <w:rPr>
          <w:rFonts w:ascii="Trebuchet MS" w:hAnsi="Trebuchet MS" w:cs="Arial"/>
          <w:sz w:val="22"/>
          <w:szCs w:val="22"/>
        </w:rPr>
        <w:t>ezione in palestra. Didattica a distanza.</w:t>
      </w:r>
    </w:p>
    <w:p w:rsidR="00B34704" w:rsidRPr="00FA4FBC" w:rsidRDefault="00B34704" w:rsidP="000C1D4D">
      <w:pPr>
        <w:pStyle w:val="Paragrafoelenco"/>
        <w:numPr>
          <w:ilvl w:val="0"/>
          <w:numId w:val="1"/>
        </w:numPr>
        <w:rPr>
          <w:rFonts w:ascii="Trebuchet MS" w:hAnsi="Trebuchet MS" w:cs="Arial"/>
          <w:sz w:val="22"/>
          <w:szCs w:val="22"/>
        </w:rPr>
      </w:pPr>
    </w:p>
    <w:p w:rsidR="00FA4FBC" w:rsidRPr="00FA4FBC" w:rsidRDefault="000C1D4D" w:rsidP="00FA4FBC">
      <w:pPr>
        <w:pStyle w:val="Paragrafoelenco"/>
        <w:numPr>
          <w:ilvl w:val="0"/>
          <w:numId w:val="1"/>
        </w:numPr>
        <w:spacing w:line="360" w:lineRule="auto"/>
      </w:pPr>
      <w:r w:rsidRPr="00FA4FBC">
        <w:rPr>
          <w:rFonts w:ascii="Trebuchet MS" w:hAnsi="Trebuchet MS" w:cs="Arial"/>
          <w:b/>
          <w:i/>
          <w:sz w:val="24"/>
        </w:rPr>
        <w:t>METODOLOGIA</w:t>
      </w:r>
    </w:p>
    <w:p w:rsidR="000C1D4D" w:rsidRDefault="000C1D4D" w:rsidP="00FA4FBC">
      <w:pPr>
        <w:pStyle w:val="Paragrafoelenco"/>
        <w:numPr>
          <w:ilvl w:val="0"/>
          <w:numId w:val="1"/>
        </w:numPr>
        <w:jc w:val="both"/>
        <w:rPr>
          <w:rFonts w:ascii="Trebuchet MS" w:hAnsi="Trebuchet MS" w:cs="Arial"/>
          <w:sz w:val="22"/>
          <w:szCs w:val="22"/>
        </w:rPr>
      </w:pPr>
      <w:r w:rsidRPr="00FA4FBC">
        <w:rPr>
          <w:rFonts w:ascii="Trebuchet MS" w:hAnsi="Trebuchet MS" w:cs="Arial"/>
          <w:sz w:val="22"/>
          <w:szCs w:val="22"/>
        </w:rPr>
        <w:t xml:space="preserve">Lezione frontale, lezione partecipata, attività di gruppo, esercizi con attrezzi e agli attrezzi, </w:t>
      </w:r>
      <w:proofErr w:type="spellStart"/>
      <w:r w:rsidRPr="00FA4FBC">
        <w:rPr>
          <w:rFonts w:ascii="Trebuchet MS" w:hAnsi="Trebuchet MS" w:cs="Arial"/>
          <w:sz w:val="22"/>
          <w:szCs w:val="22"/>
        </w:rPr>
        <w:t>videolezioni</w:t>
      </w:r>
      <w:proofErr w:type="spellEnd"/>
      <w:r w:rsidRPr="00FA4FBC">
        <w:rPr>
          <w:rFonts w:ascii="Trebuchet MS" w:hAnsi="Trebuchet MS" w:cs="Arial"/>
          <w:sz w:val="22"/>
          <w:szCs w:val="22"/>
        </w:rPr>
        <w:t xml:space="preserve"> attraverso la piattaforma </w:t>
      </w:r>
      <w:proofErr w:type="spellStart"/>
      <w:r w:rsidRPr="00FA4FBC">
        <w:rPr>
          <w:rFonts w:ascii="Trebuchet MS" w:hAnsi="Trebuchet MS" w:cs="Arial"/>
          <w:sz w:val="22"/>
          <w:szCs w:val="22"/>
        </w:rPr>
        <w:t>meet</w:t>
      </w:r>
      <w:proofErr w:type="spellEnd"/>
      <w:r w:rsidRPr="00FA4FBC">
        <w:rPr>
          <w:rFonts w:ascii="Trebuchet MS" w:hAnsi="Trebuchet MS" w:cs="Arial"/>
          <w:sz w:val="22"/>
          <w:szCs w:val="22"/>
        </w:rPr>
        <w:t xml:space="preserve">, invio materiale didattico, invio esercitazioni pratiche in streaming attraverso la piattaforma </w:t>
      </w:r>
      <w:proofErr w:type="spellStart"/>
      <w:r w:rsidRPr="00FA4FBC">
        <w:rPr>
          <w:rFonts w:ascii="Trebuchet MS" w:hAnsi="Trebuchet MS" w:cs="Arial"/>
          <w:sz w:val="22"/>
          <w:szCs w:val="22"/>
        </w:rPr>
        <w:t>classroom</w:t>
      </w:r>
      <w:proofErr w:type="spellEnd"/>
      <w:r w:rsidRPr="00FA4FBC">
        <w:rPr>
          <w:rFonts w:ascii="Trebuchet MS" w:hAnsi="Trebuchet MS" w:cs="Arial"/>
          <w:sz w:val="22"/>
          <w:szCs w:val="22"/>
        </w:rPr>
        <w:t>.</w:t>
      </w:r>
    </w:p>
    <w:p w:rsidR="00B34704" w:rsidRPr="00FA4FBC" w:rsidRDefault="00B34704" w:rsidP="00FA4FBC">
      <w:pPr>
        <w:pStyle w:val="Paragrafoelenco"/>
        <w:numPr>
          <w:ilvl w:val="0"/>
          <w:numId w:val="1"/>
        </w:numPr>
        <w:jc w:val="both"/>
        <w:rPr>
          <w:rFonts w:ascii="Trebuchet MS" w:hAnsi="Trebuchet MS" w:cs="Arial"/>
          <w:sz w:val="22"/>
          <w:szCs w:val="22"/>
        </w:rPr>
      </w:pPr>
    </w:p>
    <w:p w:rsidR="000C1D4D" w:rsidRDefault="000C1D4D" w:rsidP="00B34704">
      <w:pPr>
        <w:pStyle w:val="Paragrafoelenco"/>
        <w:numPr>
          <w:ilvl w:val="0"/>
          <w:numId w:val="1"/>
        </w:numPr>
        <w:spacing w:line="360" w:lineRule="auto"/>
      </w:pPr>
      <w:r w:rsidRPr="00FA4FBC">
        <w:rPr>
          <w:rFonts w:ascii="Trebuchet MS" w:hAnsi="Trebuchet MS" w:cs="Arial"/>
          <w:b/>
          <w:i/>
          <w:sz w:val="24"/>
        </w:rPr>
        <w:t>PROGRAMMA SVOLTO</w:t>
      </w:r>
    </w:p>
    <w:p w:rsidR="000C1D4D" w:rsidRPr="00FA4FBC" w:rsidRDefault="000C1D4D" w:rsidP="00F4035C">
      <w:pPr>
        <w:pStyle w:val="Paragrafoelenco"/>
        <w:numPr>
          <w:ilvl w:val="2"/>
          <w:numId w:val="1"/>
        </w:numPr>
        <w:jc w:val="both"/>
        <w:rPr>
          <w:rFonts w:ascii="Trebuchet MS" w:hAnsi="Trebuchet MS" w:cs="Arial"/>
          <w:sz w:val="22"/>
          <w:szCs w:val="22"/>
        </w:rPr>
      </w:pPr>
      <w:r w:rsidRPr="00FA4FBC">
        <w:rPr>
          <w:rFonts w:ascii="Trebuchet MS" w:hAnsi="Trebuchet MS" w:cs="Arial"/>
          <w:sz w:val="22"/>
          <w:szCs w:val="22"/>
        </w:rPr>
        <w:t xml:space="preserve">- </w:t>
      </w:r>
      <w:r w:rsidR="00F4035C">
        <w:rPr>
          <w:rFonts w:ascii="Trebuchet MS" w:hAnsi="Trebuchet MS" w:cs="Arial"/>
          <w:sz w:val="22"/>
          <w:szCs w:val="22"/>
        </w:rPr>
        <w:t xml:space="preserve">Le capacità motorie: </w:t>
      </w:r>
      <w:r w:rsidRPr="00FA4FBC">
        <w:rPr>
          <w:rFonts w:ascii="Trebuchet MS" w:hAnsi="Trebuchet MS" w:cs="Arial"/>
          <w:sz w:val="22"/>
          <w:szCs w:val="22"/>
        </w:rPr>
        <w:t>definizione e classificazione delle principali capacità condizionali e coordinative.</w:t>
      </w:r>
    </w:p>
    <w:p w:rsidR="000C1D4D" w:rsidRPr="00FA4FBC" w:rsidRDefault="000C1D4D" w:rsidP="00F4035C">
      <w:pPr>
        <w:pStyle w:val="Paragrafoelenco"/>
        <w:numPr>
          <w:ilvl w:val="0"/>
          <w:numId w:val="1"/>
        </w:numPr>
        <w:jc w:val="both"/>
        <w:rPr>
          <w:rFonts w:ascii="Trebuchet MS" w:hAnsi="Trebuchet MS" w:cs="Arial"/>
          <w:sz w:val="22"/>
          <w:szCs w:val="22"/>
        </w:rPr>
      </w:pPr>
      <w:r w:rsidRPr="00FA4FBC">
        <w:rPr>
          <w:rFonts w:ascii="Trebuchet MS" w:hAnsi="Trebuchet MS" w:cs="Arial"/>
          <w:sz w:val="22"/>
          <w:szCs w:val="22"/>
        </w:rPr>
        <w:t>- La forza muscolare: definizione, fattori che la influenzano e metodi di allenamento.</w:t>
      </w:r>
    </w:p>
    <w:p w:rsidR="000C1D4D" w:rsidRPr="00FA4FBC" w:rsidRDefault="000C1D4D" w:rsidP="00F4035C">
      <w:pPr>
        <w:pStyle w:val="Paragrafoelenco"/>
        <w:numPr>
          <w:ilvl w:val="0"/>
          <w:numId w:val="1"/>
        </w:numPr>
        <w:jc w:val="both"/>
        <w:rPr>
          <w:rFonts w:ascii="Trebuchet MS" w:hAnsi="Trebuchet MS" w:cs="Arial"/>
          <w:sz w:val="22"/>
          <w:szCs w:val="22"/>
        </w:rPr>
      </w:pPr>
      <w:r w:rsidRPr="00FA4FBC">
        <w:rPr>
          <w:rFonts w:ascii="Trebuchet MS" w:hAnsi="Trebuchet MS" w:cs="Arial"/>
          <w:sz w:val="22"/>
          <w:szCs w:val="22"/>
        </w:rPr>
        <w:t xml:space="preserve">- </w:t>
      </w:r>
      <w:r w:rsidR="00F4035C">
        <w:rPr>
          <w:rFonts w:ascii="Trebuchet MS" w:hAnsi="Trebuchet MS" w:cs="Arial"/>
          <w:sz w:val="22"/>
          <w:szCs w:val="22"/>
        </w:rPr>
        <w:t xml:space="preserve">La resistenza: </w:t>
      </w:r>
      <w:r w:rsidRPr="00FA4FBC">
        <w:rPr>
          <w:rFonts w:ascii="Trebuchet MS" w:hAnsi="Trebuchet MS" w:cs="Arial"/>
          <w:sz w:val="22"/>
          <w:szCs w:val="22"/>
        </w:rPr>
        <w:t>definizione, fattori che la influenzano e metodi di allenamento.</w:t>
      </w:r>
    </w:p>
    <w:p w:rsidR="000C1D4D" w:rsidRPr="00FA4FBC" w:rsidRDefault="000C1D4D" w:rsidP="00F4035C">
      <w:pPr>
        <w:pStyle w:val="Paragrafoelenco"/>
        <w:numPr>
          <w:ilvl w:val="0"/>
          <w:numId w:val="1"/>
        </w:numPr>
        <w:jc w:val="both"/>
        <w:rPr>
          <w:rFonts w:ascii="Trebuchet MS" w:hAnsi="Trebuchet MS" w:cs="Arial"/>
          <w:sz w:val="22"/>
          <w:szCs w:val="22"/>
        </w:rPr>
      </w:pPr>
      <w:r w:rsidRPr="00FA4FBC">
        <w:rPr>
          <w:rFonts w:ascii="Trebuchet MS" w:hAnsi="Trebuchet MS" w:cs="Arial"/>
          <w:sz w:val="22"/>
          <w:szCs w:val="22"/>
        </w:rPr>
        <w:t>- La velocità: definizione, fattori che la influenzano e metodi di allenamento.</w:t>
      </w:r>
    </w:p>
    <w:p w:rsidR="000C1D4D" w:rsidRPr="00FA4FBC" w:rsidRDefault="000C1D4D" w:rsidP="00F4035C">
      <w:pPr>
        <w:pStyle w:val="Paragrafoelenco"/>
        <w:numPr>
          <w:ilvl w:val="0"/>
          <w:numId w:val="1"/>
        </w:numPr>
        <w:jc w:val="both"/>
        <w:rPr>
          <w:rFonts w:ascii="Trebuchet MS" w:hAnsi="Trebuchet MS" w:cs="Arial"/>
          <w:sz w:val="22"/>
          <w:szCs w:val="22"/>
        </w:rPr>
      </w:pPr>
      <w:r w:rsidRPr="00FA4FBC">
        <w:rPr>
          <w:rFonts w:ascii="Trebuchet MS" w:hAnsi="Trebuchet MS" w:cs="Arial"/>
          <w:sz w:val="22"/>
          <w:szCs w:val="22"/>
        </w:rPr>
        <w:t>- La coordinazione: definizione, fattori che la influenzano e metodi di allenamento.</w:t>
      </w:r>
    </w:p>
    <w:p w:rsidR="000C1D4D" w:rsidRPr="00FA4FBC" w:rsidRDefault="000C1D4D" w:rsidP="00F4035C">
      <w:pPr>
        <w:pStyle w:val="Paragrafoelenco"/>
        <w:numPr>
          <w:ilvl w:val="0"/>
          <w:numId w:val="1"/>
        </w:numPr>
        <w:jc w:val="both"/>
        <w:rPr>
          <w:rFonts w:ascii="Trebuchet MS" w:hAnsi="Trebuchet MS" w:cs="Arial"/>
          <w:sz w:val="22"/>
          <w:szCs w:val="22"/>
        </w:rPr>
      </w:pPr>
      <w:r w:rsidRPr="00FA4FBC">
        <w:rPr>
          <w:rFonts w:ascii="Trebuchet MS" w:hAnsi="Trebuchet MS" w:cs="Arial"/>
          <w:sz w:val="22"/>
          <w:szCs w:val="22"/>
        </w:rPr>
        <w:t>- I sistemi energetici.</w:t>
      </w:r>
    </w:p>
    <w:p w:rsidR="000C1D4D" w:rsidRPr="00FA4FBC" w:rsidRDefault="000C1D4D" w:rsidP="00F4035C">
      <w:pPr>
        <w:pStyle w:val="Paragrafoelenco"/>
        <w:numPr>
          <w:ilvl w:val="0"/>
          <w:numId w:val="1"/>
        </w:numPr>
        <w:jc w:val="both"/>
        <w:rPr>
          <w:rFonts w:ascii="Trebuchet MS" w:hAnsi="Trebuchet MS" w:cs="Arial"/>
          <w:sz w:val="22"/>
          <w:szCs w:val="22"/>
        </w:rPr>
      </w:pPr>
      <w:r w:rsidRPr="00FA4FBC">
        <w:rPr>
          <w:rFonts w:ascii="Trebuchet MS" w:hAnsi="Trebuchet MS" w:cs="Arial"/>
          <w:sz w:val="22"/>
          <w:szCs w:val="22"/>
        </w:rPr>
        <w:t xml:space="preserve">- Esercizi a carico naturale; </w:t>
      </w:r>
    </w:p>
    <w:p w:rsidR="000C1D4D" w:rsidRPr="00FA4FBC" w:rsidRDefault="000C1D4D" w:rsidP="00F4035C">
      <w:pPr>
        <w:pStyle w:val="Paragrafoelenco"/>
        <w:numPr>
          <w:ilvl w:val="0"/>
          <w:numId w:val="1"/>
        </w:numPr>
        <w:jc w:val="both"/>
        <w:rPr>
          <w:rFonts w:ascii="Trebuchet MS" w:hAnsi="Trebuchet MS" w:cs="Arial"/>
          <w:sz w:val="22"/>
          <w:szCs w:val="22"/>
        </w:rPr>
      </w:pPr>
      <w:r w:rsidRPr="00FA4FBC">
        <w:rPr>
          <w:rFonts w:ascii="Trebuchet MS" w:hAnsi="Trebuchet MS" w:cs="Arial"/>
          <w:sz w:val="22"/>
          <w:szCs w:val="22"/>
        </w:rPr>
        <w:t>- Esercizi con leggeri sovraccarichi;</w:t>
      </w:r>
    </w:p>
    <w:p w:rsidR="000C1D4D" w:rsidRPr="00FA4FBC" w:rsidRDefault="000C1D4D" w:rsidP="00F4035C">
      <w:pPr>
        <w:pStyle w:val="Paragrafoelenco"/>
        <w:numPr>
          <w:ilvl w:val="0"/>
          <w:numId w:val="1"/>
        </w:numPr>
        <w:jc w:val="both"/>
        <w:rPr>
          <w:rFonts w:ascii="Trebuchet MS" w:hAnsi="Trebuchet MS" w:cs="Arial"/>
          <w:sz w:val="22"/>
          <w:szCs w:val="22"/>
        </w:rPr>
      </w:pPr>
      <w:r w:rsidRPr="00FA4FBC">
        <w:rPr>
          <w:rFonts w:ascii="Trebuchet MS" w:hAnsi="Trebuchet MS" w:cs="Arial"/>
          <w:sz w:val="22"/>
          <w:szCs w:val="22"/>
        </w:rPr>
        <w:t>- Esercizi con piccoli e grandi attrezzi;</w:t>
      </w:r>
    </w:p>
    <w:p w:rsidR="000C1D4D" w:rsidRDefault="000C1D4D" w:rsidP="00F4035C">
      <w:pPr>
        <w:pStyle w:val="Paragrafoelenco"/>
        <w:numPr>
          <w:ilvl w:val="0"/>
          <w:numId w:val="1"/>
        </w:numPr>
        <w:jc w:val="both"/>
        <w:rPr>
          <w:rFonts w:ascii="Trebuchet MS" w:hAnsi="Trebuchet MS" w:cs="Arial"/>
          <w:sz w:val="22"/>
          <w:szCs w:val="22"/>
        </w:rPr>
      </w:pPr>
      <w:r w:rsidRPr="00FA4FBC">
        <w:rPr>
          <w:rFonts w:ascii="Trebuchet MS" w:hAnsi="Trebuchet MS" w:cs="Arial"/>
          <w:sz w:val="22"/>
          <w:szCs w:val="22"/>
        </w:rPr>
        <w:t>- Giochi sportivi: pallavolo, pallacanestro, calcio e tennistavolo.</w:t>
      </w:r>
    </w:p>
    <w:p w:rsidR="00B34704" w:rsidRPr="00FA4FBC" w:rsidRDefault="00B34704" w:rsidP="000C1D4D">
      <w:pPr>
        <w:pStyle w:val="Paragrafoelenco"/>
        <w:numPr>
          <w:ilvl w:val="0"/>
          <w:numId w:val="1"/>
        </w:numPr>
        <w:rPr>
          <w:rFonts w:ascii="Trebuchet MS" w:hAnsi="Trebuchet MS" w:cs="Arial"/>
          <w:sz w:val="22"/>
          <w:szCs w:val="22"/>
        </w:rPr>
      </w:pPr>
    </w:p>
    <w:p w:rsidR="000C1D4D" w:rsidRPr="00FA4FBC" w:rsidRDefault="000C1D4D" w:rsidP="00B34704">
      <w:pPr>
        <w:pStyle w:val="Paragrafoelenco"/>
        <w:numPr>
          <w:ilvl w:val="0"/>
          <w:numId w:val="1"/>
        </w:numPr>
        <w:spacing w:line="360" w:lineRule="auto"/>
        <w:rPr>
          <w:rFonts w:ascii="Trebuchet MS" w:hAnsi="Trebuchet MS" w:cs="Arial"/>
          <w:b/>
          <w:i/>
          <w:sz w:val="24"/>
        </w:rPr>
      </w:pPr>
      <w:r w:rsidRPr="00FA4FBC">
        <w:rPr>
          <w:rFonts w:ascii="Trebuchet MS" w:hAnsi="Trebuchet MS" w:cs="Arial"/>
          <w:b/>
          <w:i/>
          <w:sz w:val="24"/>
        </w:rPr>
        <w:t>VERIFICA E VALUTAZIONE</w:t>
      </w:r>
    </w:p>
    <w:p w:rsidR="000C1D4D" w:rsidRPr="00FA4FBC" w:rsidRDefault="000C1D4D" w:rsidP="00FA4FBC">
      <w:pPr>
        <w:pStyle w:val="Paragrafoelenco"/>
        <w:numPr>
          <w:ilvl w:val="0"/>
          <w:numId w:val="1"/>
        </w:numPr>
        <w:jc w:val="both"/>
        <w:rPr>
          <w:rFonts w:ascii="Trebuchet MS" w:hAnsi="Trebuchet MS" w:cs="Arial"/>
          <w:sz w:val="22"/>
          <w:szCs w:val="22"/>
        </w:rPr>
      </w:pPr>
      <w:r w:rsidRPr="00FA4FBC">
        <w:rPr>
          <w:rFonts w:ascii="Trebuchet MS" w:hAnsi="Trebuchet MS" w:cs="Arial"/>
          <w:sz w:val="22"/>
          <w:szCs w:val="22"/>
        </w:rPr>
        <w:t>La valutazione sommativa è il risultato dell’impegno rilevato durante le ore di lezione, il rispetto delle regole e delle norme igieniche personali; peserà sulla valutazione la frequenza alle lezioni, l’interesse, la partecipazione e il livello delle abilità motorie raggiunto.</w:t>
      </w:r>
    </w:p>
    <w:p w:rsidR="00EB3B0E" w:rsidRDefault="00EB3B0E">
      <w:pPr>
        <w:rPr>
          <w:rFonts w:ascii="Arial" w:hAnsi="Arial" w:cs="Arial"/>
        </w:rPr>
      </w:pPr>
    </w:p>
    <w:p w:rsidR="00EB3B0E" w:rsidRDefault="00EB3B0E">
      <w:pPr>
        <w:rPr>
          <w:rFonts w:ascii="Arial" w:hAnsi="Arial" w:cs="Arial"/>
        </w:rPr>
      </w:pPr>
      <w:bookmarkStart w:id="0" w:name="_GoBack"/>
      <w:bookmarkEnd w:id="0"/>
    </w:p>
    <w:tbl>
      <w:tblPr>
        <w:tblW w:w="994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10"/>
        <w:gridCol w:w="992"/>
        <w:gridCol w:w="1434"/>
        <w:gridCol w:w="5407"/>
      </w:tblGrid>
      <w:tr w:rsidR="00815CB3" w:rsidTr="00B34704">
        <w:tc>
          <w:tcPr>
            <w:tcW w:w="3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5CB3" w:rsidRDefault="00EB3B0E" w:rsidP="00EB3B0E">
            <w:pPr>
              <w:tabs>
                <w:tab w:val="left" w:pos="7460"/>
              </w:tabs>
              <w:snapToGrid w:val="0"/>
              <w:spacing w:before="200" w:after="200"/>
            </w:pPr>
            <w:r>
              <w:rPr>
                <w:rFonts w:ascii="Trebuchet MS" w:hAnsi="Trebuchet MS" w:cs="Trebuchet MS"/>
                <w:sz w:val="18"/>
                <w:szCs w:val="18"/>
              </w:rPr>
              <w:t>Cesano Maderno,  26</w:t>
            </w:r>
            <w:r w:rsidR="00FF445E">
              <w:rPr>
                <w:rFonts w:ascii="Trebuchet MS" w:hAnsi="Trebuchet MS" w:cs="Trebuchet MS"/>
                <w:sz w:val="18"/>
                <w:szCs w:val="18"/>
              </w:rPr>
              <w:t xml:space="preserve"> I 0</w:t>
            </w:r>
            <w:r>
              <w:rPr>
                <w:rFonts w:ascii="Trebuchet MS" w:hAnsi="Trebuchet MS" w:cs="Trebuchet MS"/>
                <w:sz w:val="18"/>
                <w:szCs w:val="18"/>
              </w:rPr>
              <w:t>5 I 2020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5CB3" w:rsidRDefault="00FF445E">
            <w:pPr>
              <w:tabs>
                <w:tab w:val="left" w:pos="7460"/>
              </w:tabs>
              <w:snapToGrid w:val="0"/>
              <w:spacing w:before="200" w:after="200"/>
              <w:jc w:val="center"/>
            </w:pPr>
            <w:r>
              <w:rPr>
                <w:rFonts w:ascii="Trebuchet MS" w:hAnsi="Trebuchet MS" w:cs="Trebuchet MS"/>
                <w:sz w:val="18"/>
                <w:szCs w:val="18"/>
              </w:rPr>
              <w:t>Firme Docenti</w:t>
            </w:r>
          </w:p>
        </w:tc>
        <w:tc>
          <w:tcPr>
            <w:tcW w:w="5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5CB3" w:rsidRDefault="00815CB3">
            <w:pPr>
              <w:tabs>
                <w:tab w:val="left" w:pos="7460"/>
              </w:tabs>
              <w:snapToGrid w:val="0"/>
              <w:spacing w:before="200" w:after="200"/>
              <w:rPr>
                <w:rFonts w:ascii="Trebuchet MS" w:hAnsi="Trebuchet MS" w:cs="Trebuchet MS"/>
                <w:sz w:val="18"/>
                <w:szCs w:val="18"/>
              </w:rPr>
            </w:pPr>
          </w:p>
        </w:tc>
      </w:tr>
      <w:tr w:rsidR="00815CB3" w:rsidTr="00B34704"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5CB3" w:rsidRDefault="00FF445E">
            <w:pPr>
              <w:tabs>
                <w:tab w:val="left" w:pos="7460"/>
              </w:tabs>
              <w:snapToGrid w:val="0"/>
              <w:spacing w:before="200" w:after="200"/>
            </w:pPr>
            <w:r>
              <w:rPr>
                <w:rFonts w:ascii="Trebuchet MS" w:hAnsi="Trebuchet MS" w:cs="Trebuchet MS"/>
                <w:sz w:val="18"/>
                <w:szCs w:val="18"/>
              </w:rPr>
              <w:t>Firme studenti</w:t>
            </w:r>
          </w:p>
        </w:tc>
        <w:tc>
          <w:tcPr>
            <w:tcW w:w="7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5CB3" w:rsidRDefault="00815CB3">
            <w:pPr>
              <w:tabs>
                <w:tab w:val="left" w:pos="7460"/>
              </w:tabs>
              <w:snapToGrid w:val="0"/>
              <w:spacing w:before="200" w:after="200"/>
              <w:rPr>
                <w:rFonts w:ascii="Trebuchet MS" w:hAnsi="Trebuchet MS" w:cs="Trebuchet MS"/>
                <w:sz w:val="18"/>
                <w:szCs w:val="18"/>
              </w:rPr>
            </w:pPr>
          </w:p>
        </w:tc>
      </w:tr>
    </w:tbl>
    <w:p w:rsidR="00815CB3" w:rsidRDefault="00815CB3" w:rsidP="00F4035C">
      <w:pPr>
        <w:rPr>
          <w:rFonts w:ascii="Arial" w:hAnsi="Arial" w:cs="Arial"/>
        </w:rPr>
      </w:pPr>
    </w:p>
    <w:sectPr w:rsidR="00815CB3" w:rsidSect="00815CB3">
      <w:pgSz w:w="11906" w:h="16838"/>
      <w:pgMar w:top="709" w:right="1134" w:bottom="709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lang w:val="en-U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lang w:val="en-U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0000003"/>
    <w:multiLevelType w:val="singleLevel"/>
    <w:tmpl w:val="00000003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4" w15:restartNumberingAfterBreak="0">
    <w:nsid w:val="00000005"/>
    <w:multiLevelType w:val="singleLevel"/>
    <w:tmpl w:val="00000005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5" w15:restartNumberingAfterBreak="0">
    <w:nsid w:val="00000006"/>
    <w:multiLevelType w:val="singleLevel"/>
    <w:tmpl w:val="00000006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</w:abstractNum>
  <w:abstractNum w:abstractNumId="6" w15:restartNumberingAfterBreak="0">
    <w:nsid w:val="05F95B66"/>
    <w:multiLevelType w:val="multilevel"/>
    <w:tmpl w:val="481E32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7272687"/>
    <w:multiLevelType w:val="multilevel"/>
    <w:tmpl w:val="A85A301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 w15:restartNumberingAfterBreak="0">
    <w:nsid w:val="198418E5"/>
    <w:multiLevelType w:val="multilevel"/>
    <w:tmpl w:val="A13E52D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2A443B87"/>
    <w:multiLevelType w:val="multilevel"/>
    <w:tmpl w:val="D1D09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lang w:val="en-U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lang w:val="en-U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7C71B77"/>
    <w:multiLevelType w:val="hybridMultilevel"/>
    <w:tmpl w:val="D37CC6AA"/>
    <w:lvl w:ilvl="0" w:tplc="00000003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142F54"/>
    <w:multiLevelType w:val="hybridMultilevel"/>
    <w:tmpl w:val="D3E0CFFA"/>
    <w:lvl w:ilvl="0" w:tplc="00000003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B771DB"/>
    <w:multiLevelType w:val="multilevel"/>
    <w:tmpl w:val="7E72820A"/>
    <w:lvl w:ilvl="0">
      <w:start w:val="1"/>
      <w:numFmt w:val="bullet"/>
      <w:lvlText w:val=""/>
      <w:lvlJc w:val="left"/>
      <w:pPr>
        <w:tabs>
          <w:tab w:val="num" w:pos="708"/>
        </w:tabs>
        <w:ind w:left="708" w:firstLine="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</w:abstractNum>
  <w:abstractNum w:abstractNumId="13" w15:restartNumberingAfterBreak="0">
    <w:nsid w:val="5A9D76E6"/>
    <w:multiLevelType w:val="hybridMultilevel"/>
    <w:tmpl w:val="50AA18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3A7866"/>
    <w:multiLevelType w:val="multilevel"/>
    <w:tmpl w:val="59FED3E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7"/>
  </w:num>
  <w:num w:numId="8">
    <w:abstractNumId w:val="12"/>
  </w:num>
  <w:num w:numId="9">
    <w:abstractNumId w:val="11"/>
  </w:num>
  <w:num w:numId="10">
    <w:abstractNumId w:val="10"/>
  </w:num>
  <w:num w:numId="11">
    <w:abstractNumId w:val="6"/>
  </w:num>
  <w:num w:numId="12">
    <w:abstractNumId w:val="14"/>
  </w:num>
  <w:num w:numId="13">
    <w:abstractNumId w:val="8"/>
  </w:num>
  <w:num w:numId="14">
    <w:abstractNumId w:val="9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45E"/>
    <w:rsid w:val="00072D8E"/>
    <w:rsid w:val="000C1D4D"/>
    <w:rsid w:val="000C4EAC"/>
    <w:rsid w:val="00295689"/>
    <w:rsid w:val="00447BD9"/>
    <w:rsid w:val="0054146D"/>
    <w:rsid w:val="005736FC"/>
    <w:rsid w:val="005B5993"/>
    <w:rsid w:val="00641CFB"/>
    <w:rsid w:val="006B6140"/>
    <w:rsid w:val="00815CB3"/>
    <w:rsid w:val="00872A31"/>
    <w:rsid w:val="008B579E"/>
    <w:rsid w:val="008C42B5"/>
    <w:rsid w:val="00AB4A16"/>
    <w:rsid w:val="00AD60CE"/>
    <w:rsid w:val="00B34704"/>
    <w:rsid w:val="00B60F71"/>
    <w:rsid w:val="00B914D0"/>
    <w:rsid w:val="00BC7C29"/>
    <w:rsid w:val="00BF1BC9"/>
    <w:rsid w:val="00EB3B0E"/>
    <w:rsid w:val="00F4035C"/>
    <w:rsid w:val="00F956CD"/>
    <w:rsid w:val="00FA4FBC"/>
    <w:rsid w:val="00FC3F91"/>
    <w:rsid w:val="00FF4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6A53D91"/>
  <w15:docId w15:val="{C16BDF26-12C3-4410-B20C-057342BD1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15CB3"/>
    <w:pPr>
      <w:suppressAutoHyphens/>
    </w:pPr>
    <w:rPr>
      <w:lang w:eastAsia="zh-CN"/>
    </w:rPr>
  </w:style>
  <w:style w:type="paragraph" w:styleId="Titolo1">
    <w:name w:val="heading 1"/>
    <w:basedOn w:val="Normale"/>
    <w:next w:val="Normale"/>
    <w:qFormat/>
    <w:rsid w:val="00815CB3"/>
    <w:pPr>
      <w:keepNext/>
      <w:tabs>
        <w:tab w:val="num" w:pos="0"/>
      </w:tabs>
      <w:spacing w:before="240" w:after="60"/>
      <w:outlineLvl w:val="0"/>
    </w:pPr>
    <w:rPr>
      <w:rFonts w:ascii="Arial" w:hAnsi="Arial" w:cs="Arial"/>
      <w:b/>
      <w:kern w:val="2"/>
      <w:sz w:val="28"/>
    </w:rPr>
  </w:style>
  <w:style w:type="paragraph" w:styleId="Titolo2">
    <w:name w:val="heading 2"/>
    <w:basedOn w:val="Normale"/>
    <w:next w:val="Normale"/>
    <w:qFormat/>
    <w:rsid w:val="00815CB3"/>
    <w:pPr>
      <w:keepNext/>
      <w:tabs>
        <w:tab w:val="num" w:pos="0"/>
      </w:tabs>
      <w:spacing w:before="240" w:after="60"/>
      <w:outlineLvl w:val="1"/>
    </w:pPr>
    <w:rPr>
      <w:rFonts w:ascii="Arial" w:hAnsi="Arial" w:cs="Arial"/>
      <w:b/>
      <w:i/>
      <w:sz w:val="24"/>
    </w:rPr>
  </w:style>
  <w:style w:type="paragraph" w:styleId="Titolo3">
    <w:name w:val="heading 3"/>
    <w:basedOn w:val="Normale"/>
    <w:next w:val="Normale"/>
    <w:qFormat/>
    <w:rsid w:val="00815CB3"/>
    <w:pPr>
      <w:keepNext/>
      <w:tabs>
        <w:tab w:val="num" w:pos="0"/>
      </w:tabs>
      <w:spacing w:before="240" w:after="60"/>
      <w:outlineLvl w:val="2"/>
    </w:pPr>
    <w:rPr>
      <w:rFonts w:ascii="Arial" w:hAnsi="Arial" w:cs="Arial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sid w:val="00815CB3"/>
  </w:style>
  <w:style w:type="character" w:customStyle="1" w:styleId="WW8Num1z1">
    <w:name w:val="WW8Num1z1"/>
    <w:rsid w:val="00815CB3"/>
  </w:style>
  <w:style w:type="character" w:customStyle="1" w:styleId="WW8Num1z2">
    <w:name w:val="WW8Num1z2"/>
    <w:rsid w:val="00815CB3"/>
  </w:style>
  <w:style w:type="character" w:customStyle="1" w:styleId="WW8Num1z3">
    <w:name w:val="WW8Num1z3"/>
    <w:rsid w:val="00815CB3"/>
  </w:style>
  <w:style w:type="character" w:customStyle="1" w:styleId="WW8Num1z4">
    <w:name w:val="WW8Num1z4"/>
    <w:rsid w:val="00815CB3"/>
  </w:style>
  <w:style w:type="character" w:customStyle="1" w:styleId="WW8Num1z5">
    <w:name w:val="WW8Num1z5"/>
    <w:rsid w:val="00815CB3"/>
  </w:style>
  <w:style w:type="character" w:customStyle="1" w:styleId="WW8Num1z6">
    <w:name w:val="WW8Num1z6"/>
    <w:rsid w:val="00815CB3"/>
  </w:style>
  <w:style w:type="character" w:customStyle="1" w:styleId="WW8Num1z7">
    <w:name w:val="WW8Num1z7"/>
    <w:rsid w:val="00815CB3"/>
  </w:style>
  <w:style w:type="character" w:customStyle="1" w:styleId="WW8Num1z8">
    <w:name w:val="WW8Num1z8"/>
    <w:rsid w:val="00815CB3"/>
  </w:style>
  <w:style w:type="character" w:customStyle="1" w:styleId="WW8Num2z0">
    <w:name w:val="WW8Num2z0"/>
    <w:rsid w:val="00815CB3"/>
  </w:style>
  <w:style w:type="character" w:customStyle="1" w:styleId="WW8Num2z1">
    <w:name w:val="WW8Num2z1"/>
    <w:rsid w:val="00815CB3"/>
  </w:style>
  <w:style w:type="character" w:customStyle="1" w:styleId="WW8Num2z2">
    <w:name w:val="WW8Num2z2"/>
    <w:rsid w:val="00815CB3"/>
  </w:style>
  <w:style w:type="character" w:customStyle="1" w:styleId="WW8Num2z3">
    <w:name w:val="WW8Num2z3"/>
    <w:rsid w:val="00815CB3"/>
  </w:style>
  <w:style w:type="character" w:customStyle="1" w:styleId="WW8Num2z4">
    <w:name w:val="WW8Num2z4"/>
    <w:rsid w:val="00815CB3"/>
  </w:style>
  <w:style w:type="character" w:customStyle="1" w:styleId="WW8Num2z5">
    <w:name w:val="WW8Num2z5"/>
    <w:rsid w:val="00815CB3"/>
  </w:style>
  <w:style w:type="character" w:customStyle="1" w:styleId="WW8Num2z6">
    <w:name w:val="WW8Num2z6"/>
    <w:rsid w:val="00815CB3"/>
  </w:style>
  <w:style w:type="character" w:customStyle="1" w:styleId="WW8Num2z7">
    <w:name w:val="WW8Num2z7"/>
    <w:rsid w:val="00815CB3"/>
  </w:style>
  <w:style w:type="character" w:customStyle="1" w:styleId="WW8Num2z8">
    <w:name w:val="WW8Num2z8"/>
    <w:rsid w:val="00815CB3"/>
  </w:style>
  <w:style w:type="character" w:customStyle="1" w:styleId="WW8Num3z0">
    <w:name w:val="WW8Num3z0"/>
    <w:rsid w:val="00815CB3"/>
  </w:style>
  <w:style w:type="character" w:customStyle="1" w:styleId="WW8Num4z0">
    <w:name w:val="WW8Num4z0"/>
    <w:rsid w:val="00815CB3"/>
    <w:rPr>
      <w:rFonts w:ascii="Symbol" w:hAnsi="Symbol" w:cs="Symbol" w:hint="default"/>
    </w:rPr>
  </w:style>
  <w:style w:type="character" w:customStyle="1" w:styleId="WW8Num4z1">
    <w:name w:val="WW8Num4z1"/>
    <w:rsid w:val="00815CB3"/>
    <w:rPr>
      <w:rFonts w:ascii="Courier New" w:hAnsi="Courier New" w:cs="Courier New" w:hint="default"/>
      <w:lang w:val="en-US"/>
    </w:rPr>
  </w:style>
  <w:style w:type="character" w:customStyle="1" w:styleId="WW8Num4z2">
    <w:name w:val="WW8Num4z2"/>
    <w:rsid w:val="00815CB3"/>
    <w:rPr>
      <w:rFonts w:ascii="Wingdings" w:hAnsi="Wingdings" w:cs="Wingdings" w:hint="default"/>
    </w:rPr>
  </w:style>
  <w:style w:type="character" w:customStyle="1" w:styleId="WW8Num5z0">
    <w:name w:val="WW8Num5z0"/>
    <w:rsid w:val="00815CB3"/>
    <w:rPr>
      <w:rFonts w:ascii="Symbol" w:hAnsi="Symbol" w:cs="Symbol" w:hint="default"/>
    </w:rPr>
  </w:style>
  <w:style w:type="character" w:customStyle="1" w:styleId="WW8Num6z0">
    <w:name w:val="WW8Num6z0"/>
    <w:rsid w:val="00815CB3"/>
    <w:rPr>
      <w:rFonts w:ascii="Symbol" w:hAnsi="Symbol" w:cs="Symbol" w:hint="default"/>
    </w:rPr>
  </w:style>
  <w:style w:type="character" w:customStyle="1" w:styleId="WW8Num7z0">
    <w:name w:val="WW8Num7z0"/>
    <w:rsid w:val="00815CB3"/>
    <w:rPr>
      <w:rFonts w:ascii="Symbol" w:hAnsi="Symbol" w:cs="Symbol" w:hint="default"/>
    </w:rPr>
  </w:style>
  <w:style w:type="character" w:customStyle="1" w:styleId="WW8Num8z0">
    <w:name w:val="WW8Num8z0"/>
    <w:rsid w:val="00815CB3"/>
    <w:rPr>
      <w:rFonts w:ascii="Symbol" w:hAnsi="Symbol" w:cs="Symbol" w:hint="default"/>
      <w:color w:val="auto"/>
    </w:rPr>
  </w:style>
  <w:style w:type="character" w:customStyle="1" w:styleId="Carpredefinitoparagrafo2">
    <w:name w:val="Car. predefinito paragrafo2"/>
    <w:rsid w:val="00815CB3"/>
  </w:style>
  <w:style w:type="character" w:customStyle="1" w:styleId="WW8Num3z2">
    <w:name w:val="WW8Num3z2"/>
    <w:rsid w:val="00815CB3"/>
    <w:rPr>
      <w:rFonts w:ascii="Wingdings" w:hAnsi="Wingdings" w:cs="Wingdings" w:hint="default"/>
    </w:rPr>
  </w:style>
  <w:style w:type="character" w:customStyle="1" w:styleId="WW8Num3z3">
    <w:name w:val="WW8Num3z3"/>
    <w:rsid w:val="00815CB3"/>
    <w:rPr>
      <w:rFonts w:ascii="Symbol" w:hAnsi="Symbol" w:cs="Symbol" w:hint="default"/>
    </w:rPr>
  </w:style>
  <w:style w:type="character" w:customStyle="1" w:styleId="WW8Num4z3">
    <w:name w:val="WW8Num4z3"/>
    <w:rsid w:val="00815CB3"/>
  </w:style>
  <w:style w:type="character" w:customStyle="1" w:styleId="WW8Num4z4">
    <w:name w:val="WW8Num4z4"/>
    <w:rsid w:val="00815CB3"/>
  </w:style>
  <w:style w:type="character" w:customStyle="1" w:styleId="WW8Num4z5">
    <w:name w:val="WW8Num4z5"/>
    <w:rsid w:val="00815CB3"/>
  </w:style>
  <w:style w:type="character" w:customStyle="1" w:styleId="WW8Num4z6">
    <w:name w:val="WW8Num4z6"/>
    <w:rsid w:val="00815CB3"/>
  </w:style>
  <w:style w:type="character" w:customStyle="1" w:styleId="WW8Num4z7">
    <w:name w:val="WW8Num4z7"/>
    <w:rsid w:val="00815CB3"/>
  </w:style>
  <w:style w:type="character" w:customStyle="1" w:styleId="WW8Num4z8">
    <w:name w:val="WW8Num4z8"/>
    <w:rsid w:val="00815CB3"/>
  </w:style>
  <w:style w:type="character" w:customStyle="1" w:styleId="WW8Num6z1">
    <w:name w:val="WW8Num6z1"/>
    <w:rsid w:val="00815CB3"/>
    <w:rPr>
      <w:rFonts w:ascii="Courier New" w:hAnsi="Courier New" w:cs="Courier New" w:hint="default"/>
    </w:rPr>
  </w:style>
  <w:style w:type="character" w:customStyle="1" w:styleId="WW8Num6z2">
    <w:name w:val="WW8Num6z2"/>
    <w:rsid w:val="00815CB3"/>
    <w:rPr>
      <w:rFonts w:ascii="Wingdings" w:hAnsi="Wingdings" w:cs="Wingdings" w:hint="default"/>
    </w:rPr>
  </w:style>
  <w:style w:type="character" w:customStyle="1" w:styleId="WW8Num7z2">
    <w:name w:val="WW8Num7z2"/>
    <w:rsid w:val="00815CB3"/>
    <w:rPr>
      <w:rFonts w:ascii="Wingdings" w:hAnsi="Wingdings" w:cs="Wingdings" w:hint="default"/>
    </w:rPr>
  </w:style>
  <w:style w:type="character" w:customStyle="1" w:styleId="WW8Num7z4">
    <w:name w:val="WW8Num7z4"/>
    <w:rsid w:val="00815CB3"/>
    <w:rPr>
      <w:rFonts w:ascii="Courier New" w:hAnsi="Courier New" w:cs="Courier New" w:hint="default"/>
    </w:rPr>
  </w:style>
  <w:style w:type="character" w:customStyle="1" w:styleId="WW8Num8z1">
    <w:name w:val="WW8Num8z1"/>
    <w:rsid w:val="00815CB3"/>
  </w:style>
  <w:style w:type="character" w:customStyle="1" w:styleId="WW8Num8z2">
    <w:name w:val="WW8Num8z2"/>
    <w:rsid w:val="00815CB3"/>
  </w:style>
  <w:style w:type="character" w:customStyle="1" w:styleId="WW8Num8z3">
    <w:name w:val="WW8Num8z3"/>
    <w:rsid w:val="00815CB3"/>
  </w:style>
  <w:style w:type="character" w:customStyle="1" w:styleId="WW8Num8z4">
    <w:name w:val="WW8Num8z4"/>
    <w:rsid w:val="00815CB3"/>
  </w:style>
  <w:style w:type="character" w:customStyle="1" w:styleId="WW8Num8z5">
    <w:name w:val="WW8Num8z5"/>
    <w:rsid w:val="00815CB3"/>
  </w:style>
  <w:style w:type="character" w:customStyle="1" w:styleId="WW8Num8z6">
    <w:name w:val="WW8Num8z6"/>
    <w:rsid w:val="00815CB3"/>
  </w:style>
  <w:style w:type="character" w:customStyle="1" w:styleId="WW8Num8z7">
    <w:name w:val="WW8Num8z7"/>
    <w:rsid w:val="00815CB3"/>
  </w:style>
  <w:style w:type="character" w:customStyle="1" w:styleId="WW8Num8z8">
    <w:name w:val="WW8Num8z8"/>
    <w:rsid w:val="00815CB3"/>
  </w:style>
  <w:style w:type="character" w:customStyle="1" w:styleId="WW8Num9z0">
    <w:name w:val="WW8Num9z0"/>
    <w:rsid w:val="00815CB3"/>
    <w:rPr>
      <w:rFonts w:ascii="Symbol" w:hAnsi="Symbol" w:cs="Symbol" w:hint="default"/>
    </w:rPr>
  </w:style>
  <w:style w:type="character" w:customStyle="1" w:styleId="WW8Num9z1">
    <w:name w:val="WW8Num9z1"/>
    <w:rsid w:val="00815CB3"/>
    <w:rPr>
      <w:rFonts w:ascii="Courier New" w:hAnsi="Courier New" w:cs="Courier New" w:hint="default"/>
      <w:lang w:val="en-US"/>
    </w:rPr>
  </w:style>
  <w:style w:type="character" w:customStyle="1" w:styleId="WW8Num9z2">
    <w:name w:val="WW8Num9z2"/>
    <w:rsid w:val="00815CB3"/>
    <w:rPr>
      <w:rFonts w:ascii="Wingdings" w:hAnsi="Wingdings" w:cs="Wingdings" w:hint="default"/>
    </w:rPr>
  </w:style>
  <w:style w:type="character" w:customStyle="1" w:styleId="WW8Num10z0">
    <w:name w:val="WW8Num10z0"/>
    <w:rsid w:val="00815CB3"/>
    <w:rPr>
      <w:rFonts w:ascii="Symbol" w:hAnsi="Symbol" w:cs="Symbol" w:hint="default"/>
    </w:rPr>
  </w:style>
  <w:style w:type="character" w:customStyle="1" w:styleId="WW8Num11z0">
    <w:name w:val="WW8Num11z0"/>
    <w:rsid w:val="00815CB3"/>
    <w:rPr>
      <w:rFonts w:ascii="Symbol" w:hAnsi="Symbol" w:cs="Symbol" w:hint="default"/>
    </w:rPr>
  </w:style>
  <w:style w:type="character" w:customStyle="1" w:styleId="WW8Num11z1">
    <w:name w:val="WW8Num11z1"/>
    <w:rsid w:val="00815CB3"/>
    <w:rPr>
      <w:rFonts w:ascii="Courier New" w:hAnsi="Courier New" w:cs="Courier New" w:hint="default"/>
    </w:rPr>
  </w:style>
  <w:style w:type="character" w:customStyle="1" w:styleId="WW8Num11z2">
    <w:name w:val="WW8Num11z2"/>
    <w:rsid w:val="00815CB3"/>
    <w:rPr>
      <w:rFonts w:ascii="Wingdings" w:hAnsi="Wingdings" w:cs="Wingdings" w:hint="default"/>
    </w:rPr>
  </w:style>
  <w:style w:type="character" w:customStyle="1" w:styleId="WW8Num12z0">
    <w:name w:val="WW8Num12z0"/>
    <w:rsid w:val="00815CB3"/>
    <w:rPr>
      <w:rFonts w:ascii="Symbol" w:hAnsi="Symbol" w:cs="Symbol" w:hint="default"/>
    </w:rPr>
  </w:style>
  <w:style w:type="character" w:customStyle="1" w:styleId="WW8Num12z1">
    <w:name w:val="WW8Num12z1"/>
    <w:rsid w:val="00815CB3"/>
    <w:rPr>
      <w:rFonts w:ascii="Courier New" w:hAnsi="Courier New" w:cs="Courier New" w:hint="default"/>
    </w:rPr>
  </w:style>
  <w:style w:type="character" w:customStyle="1" w:styleId="WW8Num12z2">
    <w:name w:val="WW8Num12z2"/>
    <w:rsid w:val="00815CB3"/>
    <w:rPr>
      <w:rFonts w:ascii="Wingdings" w:hAnsi="Wingdings" w:cs="Wingdings" w:hint="default"/>
    </w:rPr>
  </w:style>
  <w:style w:type="character" w:customStyle="1" w:styleId="WW8Num13z0">
    <w:name w:val="WW8Num13z0"/>
    <w:rsid w:val="00815CB3"/>
    <w:rPr>
      <w:rFonts w:ascii="Symbol" w:hAnsi="Symbol" w:cs="Symbol" w:hint="default"/>
    </w:rPr>
  </w:style>
  <w:style w:type="character" w:customStyle="1" w:styleId="WW8Num14z0">
    <w:name w:val="WW8Num14z0"/>
    <w:rsid w:val="00815CB3"/>
    <w:rPr>
      <w:rFonts w:ascii="Wingdings" w:hAnsi="Wingdings" w:cs="Wingdings" w:hint="default"/>
      <w:sz w:val="16"/>
    </w:rPr>
  </w:style>
  <w:style w:type="character" w:customStyle="1" w:styleId="WW8Num15z0">
    <w:name w:val="WW8Num15z0"/>
    <w:rsid w:val="00815CB3"/>
    <w:rPr>
      <w:rFonts w:ascii="Symbol" w:hAnsi="Symbol" w:cs="Symbol" w:hint="default"/>
    </w:rPr>
  </w:style>
  <w:style w:type="character" w:customStyle="1" w:styleId="WW8Num16z0">
    <w:name w:val="WW8Num16z0"/>
    <w:rsid w:val="00815CB3"/>
    <w:rPr>
      <w:rFonts w:ascii="Symbol" w:hAnsi="Symbol" w:cs="Symbol" w:hint="default"/>
    </w:rPr>
  </w:style>
  <w:style w:type="character" w:customStyle="1" w:styleId="WW8Num17z0">
    <w:name w:val="WW8Num17z0"/>
    <w:rsid w:val="00815CB3"/>
    <w:rPr>
      <w:rFonts w:hint="default"/>
    </w:rPr>
  </w:style>
  <w:style w:type="character" w:customStyle="1" w:styleId="WW8Num18z0">
    <w:name w:val="WW8Num18z0"/>
    <w:rsid w:val="00815CB3"/>
    <w:rPr>
      <w:rFonts w:ascii="Arial" w:eastAsia="Times New Roman" w:hAnsi="Arial" w:cs="Arial" w:hint="default"/>
    </w:rPr>
  </w:style>
  <w:style w:type="character" w:customStyle="1" w:styleId="WW8Num18z1">
    <w:name w:val="WW8Num18z1"/>
    <w:rsid w:val="00815CB3"/>
    <w:rPr>
      <w:rFonts w:ascii="Courier New" w:hAnsi="Courier New" w:cs="Courier New" w:hint="default"/>
    </w:rPr>
  </w:style>
  <w:style w:type="character" w:customStyle="1" w:styleId="WW8Num18z2">
    <w:name w:val="WW8Num18z2"/>
    <w:rsid w:val="00815CB3"/>
    <w:rPr>
      <w:rFonts w:ascii="Wingdings" w:hAnsi="Wingdings" w:cs="Wingdings" w:hint="default"/>
    </w:rPr>
  </w:style>
  <w:style w:type="character" w:customStyle="1" w:styleId="WW8Num18z3">
    <w:name w:val="WW8Num18z3"/>
    <w:rsid w:val="00815CB3"/>
    <w:rPr>
      <w:rFonts w:ascii="Symbol" w:hAnsi="Symbol" w:cs="Symbol" w:hint="default"/>
    </w:rPr>
  </w:style>
  <w:style w:type="character" w:customStyle="1" w:styleId="WW8Num19z0">
    <w:name w:val="WW8Num19z0"/>
    <w:rsid w:val="00815CB3"/>
    <w:rPr>
      <w:rFonts w:ascii="Courier New" w:hAnsi="Courier New" w:cs="Courier New" w:hint="default"/>
    </w:rPr>
  </w:style>
  <w:style w:type="character" w:customStyle="1" w:styleId="WW8Num19z2">
    <w:name w:val="WW8Num19z2"/>
    <w:rsid w:val="00815CB3"/>
    <w:rPr>
      <w:rFonts w:ascii="Wingdings" w:hAnsi="Wingdings" w:cs="Wingdings" w:hint="default"/>
    </w:rPr>
  </w:style>
  <w:style w:type="character" w:customStyle="1" w:styleId="WW8Num19z3">
    <w:name w:val="WW8Num19z3"/>
    <w:rsid w:val="00815CB3"/>
    <w:rPr>
      <w:rFonts w:ascii="Symbol" w:hAnsi="Symbol" w:cs="Symbol" w:hint="default"/>
    </w:rPr>
  </w:style>
  <w:style w:type="character" w:customStyle="1" w:styleId="WW8Num20z0">
    <w:name w:val="WW8Num20z0"/>
    <w:rsid w:val="00815CB3"/>
    <w:rPr>
      <w:rFonts w:ascii="Symbol" w:hAnsi="Symbol" w:cs="Symbol" w:hint="default"/>
    </w:rPr>
  </w:style>
  <w:style w:type="character" w:customStyle="1" w:styleId="WW8Num20z1">
    <w:name w:val="WW8Num20z1"/>
    <w:rsid w:val="00815CB3"/>
    <w:rPr>
      <w:rFonts w:ascii="Courier New" w:hAnsi="Courier New" w:cs="Courier New" w:hint="default"/>
    </w:rPr>
  </w:style>
  <w:style w:type="character" w:customStyle="1" w:styleId="WW8Num20z2">
    <w:name w:val="WW8Num20z2"/>
    <w:rsid w:val="00815CB3"/>
    <w:rPr>
      <w:rFonts w:ascii="Wingdings" w:hAnsi="Wingdings" w:cs="Wingdings" w:hint="default"/>
    </w:rPr>
  </w:style>
  <w:style w:type="character" w:customStyle="1" w:styleId="WW8Num21z0">
    <w:name w:val="WW8Num21z0"/>
    <w:rsid w:val="00815CB3"/>
    <w:rPr>
      <w:rFonts w:ascii="Symbol" w:hAnsi="Symbol" w:cs="Symbol" w:hint="default"/>
    </w:rPr>
  </w:style>
  <w:style w:type="character" w:customStyle="1" w:styleId="WW8Num22z0">
    <w:name w:val="WW8Num22z0"/>
    <w:rsid w:val="00815CB3"/>
    <w:rPr>
      <w:rFonts w:hint="default"/>
    </w:rPr>
  </w:style>
  <w:style w:type="character" w:customStyle="1" w:styleId="WW8Num23z0">
    <w:name w:val="WW8Num23z0"/>
    <w:rsid w:val="00815CB3"/>
    <w:rPr>
      <w:rFonts w:ascii="Symbol" w:hAnsi="Symbol" w:cs="Symbol" w:hint="default"/>
    </w:rPr>
  </w:style>
  <w:style w:type="character" w:customStyle="1" w:styleId="WW8Num24z0">
    <w:name w:val="WW8Num24z0"/>
    <w:rsid w:val="00815CB3"/>
    <w:rPr>
      <w:rFonts w:ascii="Symbol" w:hAnsi="Symbol" w:cs="Symbol" w:hint="default"/>
    </w:rPr>
  </w:style>
  <w:style w:type="character" w:customStyle="1" w:styleId="WW8Num25z0">
    <w:name w:val="WW8Num25z0"/>
    <w:rsid w:val="00815CB3"/>
    <w:rPr>
      <w:rFonts w:ascii="Symbol" w:hAnsi="Symbol" w:cs="Symbol" w:hint="default"/>
      <w:color w:val="auto"/>
    </w:rPr>
  </w:style>
  <w:style w:type="character" w:customStyle="1" w:styleId="WW8Num25z1">
    <w:name w:val="WW8Num25z1"/>
    <w:rsid w:val="00815CB3"/>
    <w:rPr>
      <w:rFonts w:ascii="Courier New" w:hAnsi="Courier New" w:cs="Courier New" w:hint="default"/>
    </w:rPr>
  </w:style>
  <w:style w:type="character" w:customStyle="1" w:styleId="WW8Num25z2">
    <w:name w:val="WW8Num25z2"/>
    <w:rsid w:val="00815CB3"/>
    <w:rPr>
      <w:rFonts w:ascii="Wingdings" w:hAnsi="Wingdings" w:cs="Wingdings" w:hint="default"/>
    </w:rPr>
  </w:style>
  <w:style w:type="character" w:customStyle="1" w:styleId="WW8Num25z3">
    <w:name w:val="WW8Num25z3"/>
    <w:rsid w:val="00815CB3"/>
    <w:rPr>
      <w:rFonts w:ascii="Symbol" w:hAnsi="Symbol" w:cs="Symbol" w:hint="default"/>
    </w:rPr>
  </w:style>
  <w:style w:type="character" w:customStyle="1" w:styleId="WW8Num26z0">
    <w:name w:val="WW8Num26z0"/>
    <w:rsid w:val="00815CB3"/>
    <w:rPr>
      <w:rFonts w:hint="default"/>
    </w:rPr>
  </w:style>
  <w:style w:type="character" w:customStyle="1" w:styleId="WW8Num26z1">
    <w:name w:val="WW8Num26z1"/>
    <w:rsid w:val="00815CB3"/>
  </w:style>
  <w:style w:type="character" w:customStyle="1" w:styleId="WW8Num26z2">
    <w:name w:val="WW8Num26z2"/>
    <w:rsid w:val="00815CB3"/>
  </w:style>
  <w:style w:type="character" w:customStyle="1" w:styleId="WW8Num26z3">
    <w:name w:val="WW8Num26z3"/>
    <w:rsid w:val="00815CB3"/>
  </w:style>
  <w:style w:type="character" w:customStyle="1" w:styleId="WW8Num26z4">
    <w:name w:val="WW8Num26z4"/>
    <w:rsid w:val="00815CB3"/>
  </w:style>
  <w:style w:type="character" w:customStyle="1" w:styleId="WW8Num26z5">
    <w:name w:val="WW8Num26z5"/>
    <w:rsid w:val="00815CB3"/>
  </w:style>
  <w:style w:type="character" w:customStyle="1" w:styleId="WW8Num26z6">
    <w:name w:val="WW8Num26z6"/>
    <w:rsid w:val="00815CB3"/>
  </w:style>
  <w:style w:type="character" w:customStyle="1" w:styleId="WW8Num26z7">
    <w:name w:val="WW8Num26z7"/>
    <w:rsid w:val="00815CB3"/>
  </w:style>
  <w:style w:type="character" w:customStyle="1" w:styleId="WW8Num26z8">
    <w:name w:val="WW8Num26z8"/>
    <w:rsid w:val="00815CB3"/>
  </w:style>
  <w:style w:type="character" w:customStyle="1" w:styleId="WW8Num27z0">
    <w:name w:val="WW8Num27z0"/>
    <w:rsid w:val="00815CB3"/>
    <w:rPr>
      <w:rFonts w:ascii="Wingdings" w:hAnsi="Wingdings" w:cs="Wingdings" w:hint="default"/>
      <w:sz w:val="16"/>
    </w:rPr>
  </w:style>
  <w:style w:type="character" w:customStyle="1" w:styleId="Carpredefinitoparagrafo1">
    <w:name w:val="Car. predefinito paragrafo1"/>
    <w:rsid w:val="00815CB3"/>
  </w:style>
  <w:style w:type="paragraph" w:customStyle="1" w:styleId="Titolo20">
    <w:name w:val="Titolo2"/>
    <w:basedOn w:val="Normale"/>
    <w:next w:val="Corpotesto"/>
    <w:rsid w:val="00815CB3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Corpotesto">
    <w:name w:val="Body Text"/>
    <w:basedOn w:val="Normale"/>
    <w:rsid w:val="00815CB3"/>
    <w:pPr>
      <w:spacing w:after="140" w:line="288" w:lineRule="auto"/>
    </w:pPr>
  </w:style>
  <w:style w:type="paragraph" w:styleId="Elenco">
    <w:name w:val="List"/>
    <w:basedOn w:val="Corpotesto"/>
    <w:rsid w:val="00815CB3"/>
    <w:rPr>
      <w:rFonts w:cs="Arial Unicode MS"/>
    </w:rPr>
  </w:style>
  <w:style w:type="paragraph" w:styleId="Didascalia">
    <w:name w:val="caption"/>
    <w:basedOn w:val="Normale"/>
    <w:qFormat/>
    <w:rsid w:val="00815CB3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ice">
    <w:name w:val="Indice"/>
    <w:basedOn w:val="Normale"/>
    <w:rsid w:val="00815CB3"/>
    <w:pPr>
      <w:suppressLineNumbers/>
    </w:pPr>
    <w:rPr>
      <w:rFonts w:cs="Arial Unicode MS"/>
    </w:rPr>
  </w:style>
  <w:style w:type="paragraph" w:customStyle="1" w:styleId="Titolo10">
    <w:name w:val="Titolo1"/>
    <w:basedOn w:val="Normale"/>
    <w:next w:val="Corpotesto"/>
    <w:rsid w:val="00815CB3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Corpodeltesto21">
    <w:name w:val="Corpo del testo 21"/>
    <w:basedOn w:val="Normale"/>
    <w:rsid w:val="00815CB3"/>
    <w:rPr>
      <w:b/>
      <w:bCs/>
      <w:kern w:val="2"/>
      <w:sz w:val="28"/>
      <w:szCs w:val="24"/>
    </w:rPr>
  </w:style>
  <w:style w:type="paragraph" w:styleId="Testofumetto">
    <w:name w:val="Balloon Text"/>
    <w:basedOn w:val="Normale"/>
    <w:rsid w:val="00815CB3"/>
    <w:rPr>
      <w:rFonts w:ascii="Tahoma" w:hAnsi="Tahoma" w:cs="Tahoma"/>
      <w:sz w:val="16"/>
      <w:szCs w:val="16"/>
    </w:rPr>
  </w:style>
  <w:style w:type="paragraph" w:customStyle="1" w:styleId="Contenutotabella">
    <w:name w:val="Contenuto tabella"/>
    <w:basedOn w:val="Normale"/>
    <w:rsid w:val="00815CB3"/>
    <w:pPr>
      <w:suppressLineNumbers/>
    </w:pPr>
  </w:style>
  <w:style w:type="paragraph" w:customStyle="1" w:styleId="Titolotabella">
    <w:name w:val="Titolo tabella"/>
    <w:basedOn w:val="Contenutotabella"/>
    <w:rsid w:val="00815CB3"/>
    <w:pPr>
      <w:jc w:val="center"/>
    </w:pPr>
    <w:rPr>
      <w:b/>
      <w:bCs/>
    </w:rPr>
  </w:style>
  <w:style w:type="paragraph" w:styleId="Paragrafoelenco">
    <w:name w:val="List Paragraph"/>
    <w:basedOn w:val="Normale"/>
    <w:uiPriority w:val="34"/>
    <w:qFormat/>
    <w:rsid w:val="000C4EAC"/>
    <w:pPr>
      <w:ind w:left="720"/>
      <w:contextualSpacing/>
    </w:pPr>
  </w:style>
  <w:style w:type="paragraph" w:customStyle="1" w:styleId="Default">
    <w:name w:val="Default"/>
    <w:rsid w:val="00072D8E"/>
    <w:pPr>
      <w:widowControl w:val="0"/>
      <w:suppressAutoHyphens/>
      <w:autoSpaceDE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ITIS Majorana, Cesano Maderno</vt:lpstr>
    </vt:vector>
  </TitlesOfParts>
  <Company/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ITIS Majorana, Cesano Maderno</dc:title>
  <dc:subject/>
  <dc:creator>mirco</dc:creator>
  <cp:keywords/>
  <cp:lastModifiedBy>admin</cp:lastModifiedBy>
  <cp:revision>5</cp:revision>
  <cp:lastPrinted>2014-05-05T05:43:00Z</cp:lastPrinted>
  <dcterms:created xsi:type="dcterms:W3CDTF">2020-05-29T17:29:00Z</dcterms:created>
  <dcterms:modified xsi:type="dcterms:W3CDTF">2020-05-29T17:44:00Z</dcterms:modified>
</cp:coreProperties>
</file>